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927B6" w14:textId="76312321"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DB58B8" w:rsidRPr="00DB58B8">
        <w:rPr>
          <w:rFonts w:ascii="Calibri" w:eastAsia="Times New Roman" w:hAnsi="Calibri" w:cs="Calibri"/>
          <w:bCs w:val="0"/>
          <w:color w:val="auto"/>
          <w:szCs w:val="20"/>
        </w:rPr>
        <w:t>POST/DYS/OR/GZ/00589/2026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078649B0" w:rsidR="00F73875" w:rsidRDefault="00F73875" w:rsidP="00126FFB">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0046BF" w:rsidRPr="000046BF">
        <w:rPr>
          <w:rFonts w:asciiTheme="minorHAnsi" w:eastAsia="Calibri" w:hAnsiTheme="minorHAnsi" w:cstheme="minorHAnsi"/>
          <w:b/>
          <w:bCs/>
          <w:szCs w:val="22"/>
          <w:lang w:eastAsia="pl-PL"/>
        </w:rPr>
        <w:t>„Budowa przyłączy kablowych nN na obszarze działania Rejonu Energetycznego Sanok - 8 części (86 pozycji) "Pakiet nr I””</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64C5" w14:textId="77777777" w:rsidR="0025054D" w:rsidRDefault="0025054D" w:rsidP="004A302B">
      <w:pPr>
        <w:spacing w:line="240" w:lineRule="auto"/>
      </w:pPr>
      <w:r>
        <w:separator/>
      </w:r>
    </w:p>
  </w:endnote>
  <w:endnote w:type="continuationSeparator" w:id="0">
    <w:p w14:paraId="0450D405" w14:textId="77777777" w:rsidR="0025054D" w:rsidRDefault="0025054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9DDA" w14:textId="18085411"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13DF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13DFE">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8B54" w14:textId="1D37AF0F"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13DFE">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13DFE">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B615" w14:textId="77777777" w:rsidR="0025054D" w:rsidRDefault="0025054D" w:rsidP="004A302B">
      <w:pPr>
        <w:spacing w:line="240" w:lineRule="auto"/>
      </w:pPr>
      <w:r>
        <w:separator/>
      </w:r>
    </w:p>
  </w:footnote>
  <w:footnote w:type="continuationSeparator" w:id="0">
    <w:p w14:paraId="7F451A07" w14:textId="77777777" w:rsidR="0025054D" w:rsidRDefault="0025054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68C6" w14:textId="77777777" w:rsidR="00D23A7E" w:rsidRPr="00706793" w:rsidRDefault="00DB58B8"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58209628">
    <w:abstractNumId w:val="13"/>
  </w:num>
  <w:num w:numId="2" w16cid:durableId="1060403511">
    <w:abstractNumId w:val="8"/>
  </w:num>
  <w:num w:numId="3" w16cid:durableId="1571185230">
    <w:abstractNumId w:val="22"/>
  </w:num>
  <w:num w:numId="4" w16cid:durableId="1713653590">
    <w:abstractNumId w:val="6"/>
  </w:num>
  <w:num w:numId="5" w16cid:durableId="1184057164">
    <w:abstractNumId w:val="10"/>
  </w:num>
  <w:num w:numId="6" w16cid:durableId="594478868">
    <w:abstractNumId w:val="15"/>
  </w:num>
  <w:num w:numId="7" w16cid:durableId="1617911804">
    <w:abstractNumId w:val="16"/>
  </w:num>
  <w:num w:numId="8" w16cid:durableId="129790632">
    <w:abstractNumId w:val="17"/>
  </w:num>
  <w:num w:numId="9" w16cid:durableId="216818358">
    <w:abstractNumId w:val="7"/>
  </w:num>
  <w:num w:numId="10" w16cid:durableId="857045673">
    <w:abstractNumId w:val="18"/>
  </w:num>
  <w:num w:numId="11" w16cid:durableId="1851674043">
    <w:abstractNumId w:val="4"/>
  </w:num>
  <w:num w:numId="12" w16cid:durableId="1769349801">
    <w:abstractNumId w:val="19"/>
  </w:num>
  <w:num w:numId="13" w16cid:durableId="669724256">
    <w:abstractNumId w:val="12"/>
  </w:num>
  <w:num w:numId="14" w16cid:durableId="641887883">
    <w:abstractNumId w:val="3"/>
  </w:num>
  <w:num w:numId="15" w16cid:durableId="1614441799">
    <w:abstractNumId w:val="11"/>
  </w:num>
  <w:num w:numId="16" w16cid:durableId="93289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4186591">
    <w:abstractNumId w:val="10"/>
  </w:num>
  <w:num w:numId="18" w16cid:durableId="1527674159">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702901879">
    <w:abstractNumId w:val="5"/>
  </w:num>
  <w:num w:numId="20" w16cid:durableId="2117167525">
    <w:abstractNumId w:val="21"/>
  </w:num>
  <w:num w:numId="21" w16cid:durableId="2037123411">
    <w:abstractNumId w:val="9"/>
  </w:num>
  <w:num w:numId="22" w16cid:durableId="1697151117">
    <w:abstractNumId w:val="14"/>
  </w:num>
  <w:num w:numId="23" w16cid:durableId="12104557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6BF"/>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8C4"/>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561A"/>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01EE"/>
    <w:rsid w:val="001212B3"/>
    <w:rsid w:val="001228DC"/>
    <w:rsid w:val="00122C4C"/>
    <w:rsid w:val="0012465E"/>
    <w:rsid w:val="0012511B"/>
    <w:rsid w:val="00125ABF"/>
    <w:rsid w:val="00126FFB"/>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054D"/>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6054"/>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237E"/>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1827"/>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27E7"/>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6386"/>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9A3"/>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14FD"/>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0582"/>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3DFE"/>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1BF"/>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8B8"/>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0606"/>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61A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10B"/>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0E9B"/>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 xsi:nil="true"/>
    <dmsv2SWPP2SumMD5 xmlns="http://schemas.microsoft.com/sharepoint/v3">a9f64b5fa62a0dcaa477b7391e56ce58</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24338518</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PR4UJWENCY6Q-1465504392-18564</_dlc_DocId>
    <_dlc_DocIdUrl xmlns="a19cb1c7-c5c7-46d4-85ae-d83685407bba">
      <Url>https://swpp2.dms.gkpge.pl/sites/42/_layouts/15/DocIdRedir.aspx?ID=PR4UJWENCY6Q-1465504392-18564</Url>
      <Description>PR4UJWENCY6Q-1465504392-18564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7746E89C-3664-4F95-B2B8-20DE334897E1}">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799D61D-E072-4E4D-B8E2-4777F7087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BCFE96-D78C-412E-8575-3BD1E554187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460</Words>
  <Characters>2763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Ruszel Wiesław [PGE Dystr. O.Rzeszów]</cp:lastModifiedBy>
  <cp:revision>22</cp:revision>
  <cp:lastPrinted>2020-02-27T07:25:00Z</cp:lastPrinted>
  <dcterms:created xsi:type="dcterms:W3CDTF">2022-12-15T06:17:00Z</dcterms:created>
  <dcterms:modified xsi:type="dcterms:W3CDTF">2026-03-02T09:25:00Z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e8cdf32d-9cfd-476e-958d-f8a2dcd3ee06</vt:lpwstr>
  </property>
</Properties>
</file>